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2C17D7" w14:textId="01F4A4BF" w:rsidR="00343CEF" w:rsidRPr="00AC55AD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Name</w:t>
            </w:r>
            <w:r w:rsidR="001906AF" w:rsidRPr="00AC55AD">
              <w:rPr>
                <w:rFonts w:cs="Arial"/>
                <w:b/>
                <w:sz w:val="20"/>
                <w:szCs w:val="18"/>
              </w:rPr>
              <w:t xml:space="preserve"> und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Anschrift des 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in Anspruch genommenen Unternehmens</w:t>
            </w:r>
          </w:p>
        </w:tc>
      </w:tr>
      <w:tr w:rsidR="0046431F" w:rsidRPr="00AC55AD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33A43910" w14:textId="768957DF" w:rsidR="0046431F" w:rsidRPr="00AC55AD" w:rsidRDefault="0046431F" w:rsidP="005C4E24">
      <w:pPr>
        <w:rPr>
          <w:sz w:val="20"/>
          <w:szCs w:val="18"/>
        </w:rPr>
      </w:pPr>
      <w:r w:rsidRPr="00AC55AD">
        <w:rPr>
          <w:sz w:val="20"/>
          <w:szCs w:val="18"/>
        </w:rPr>
        <w:t>im Falle der Beauftragung des nachfolgenden Unternehmens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Name</w:t>
            </w:r>
            <w:r w:rsidR="00B04143" w:rsidRPr="00AC55AD">
              <w:rPr>
                <w:rFonts w:cs="Arial"/>
                <w:b/>
                <w:sz w:val="20"/>
                <w:szCs w:val="18"/>
              </w:rPr>
              <w:t xml:space="preserve"> und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Anschrift des B</w:t>
            </w:r>
            <w:r w:rsidR="00411DF7" w:rsidRPr="00AC55AD">
              <w:rPr>
                <w:rFonts w:cs="Arial"/>
                <w:b/>
                <w:sz w:val="20"/>
                <w:szCs w:val="18"/>
              </w:rPr>
              <w:t>ewerbers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bzw.</w:t>
            </w:r>
            <w:r w:rsidR="00B04143" w:rsidRPr="00AC55AD">
              <w:rPr>
                <w:rFonts w:cs="Arial"/>
                <w:b/>
                <w:sz w:val="20"/>
                <w:szCs w:val="18"/>
              </w:rPr>
              <w:t xml:space="preserve"> der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Bietergemeinschaft </w:t>
            </w:r>
          </w:p>
        </w:tc>
      </w:tr>
      <w:tr w:rsidR="0046431F" w:rsidRPr="00AC55AD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6B501F55" w14:textId="7C8E9164" w:rsidR="0046431F" w:rsidRPr="00AC55AD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nachfolgende Leistungen</w:t>
      </w:r>
      <w:r w:rsidR="00ED5146" w:rsidRPr="00AC55AD">
        <w:rPr>
          <w:rFonts w:ascii="Arial" w:hAnsi="Arial" w:cs="Arial"/>
          <w:sz w:val="20"/>
          <w:szCs w:val="18"/>
        </w:rPr>
        <w:t>/Kapazitäten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Art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 xml:space="preserve"> und Umfang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der Leistung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/Kapazitäten</w:t>
            </w:r>
          </w:p>
        </w:tc>
      </w:tr>
      <w:tr w:rsidR="0046431F" w:rsidRPr="00AC55AD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510EE8D8" w14:textId="211E2F6C" w:rsidR="0046431F" w:rsidRPr="00AC55AD" w:rsidRDefault="00ED5146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zur Verfügung zu stellen.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AC55AD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AC55AD" w:rsidRDefault="00343CE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Ort, Datum, Stempel und Unterschrift(en)</w:t>
            </w:r>
            <w:r w:rsidR="00D71776" w:rsidRPr="00AC55AD">
              <w:rPr>
                <w:rFonts w:cs="Arial"/>
                <w:b/>
                <w:sz w:val="20"/>
                <w:szCs w:val="18"/>
              </w:rPr>
              <w:t xml:space="preserve"> </w:t>
            </w:r>
            <w:r w:rsidR="000A0596" w:rsidRPr="00AC55AD">
              <w:rPr>
                <w:rFonts w:cs="Arial"/>
                <w:b/>
                <w:sz w:val="20"/>
                <w:szCs w:val="18"/>
              </w:rPr>
              <w:t xml:space="preserve">oder Person des Erklärenden nach § 126b BGB </w:t>
            </w:r>
            <w:r w:rsidR="00D71776" w:rsidRPr="00AC55AD">
              <w:rPr>
                <w:rFonts w:cs="Arial"/>
                <w:b/>
                <w:sz w:val="20"/>
                <w:szCs w:val="18"/>
              </w:rPr>
              <w:t xml:space="preserve">des 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in Anspruch genommenen Unternehmens</w:t>
            </w:r>
            <w:r w:rsidRPr="00AC55AD">
              <w:rPr>
                <w:rFonts w:cs="Arial"/>
                <w:b/>
                <w:sz w:val="20"/>
                <w:szCs w:val="18"/>
              </w:rPr>
              <w:t>:</w:t>
            </w:r>
          </w:p>
        </w:tc>
      </w:tr>
      <w:tr w:rsidR="00343CEF" w:rsidRPr="00AC55AD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7349656D" w14:textId="4BA0C3DB" w:rsidR="00ED5146" w:rsidRPr="00623FC7" w:rsidRDefault="00ED5146" w:rsidP="005C4E24">
      <w:pPr>
        <w:jc w:val="left"/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12"/>
      <w:footerReference w:type="defaul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6DF12" w14:textId="77777777" w:rsidR="00F42338" w:rsidRDefault="00F42338">
      <w:r>
        <w:separator/>
      </w:r>
    </w:p>
  </w:endnote>
  <w:endnote w:type="continuationSeparator" w:id="0">
    <w:p w14:paraId="6CBEDBC3" w14:textId="77777777" w:rsidR="00F42338" w:rsidRDefault="00F4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A80C21" w:rsidRPr="00CD707D" w14:paraId="1C965A34" w14:textId="77777777" w:rsidTr="00E63400">
      <w:tc>
        <w:tcPr>
          <w:tcW w:w="4323" w:type="dxa"/>
        </w:tcPr>
        <w:p w14:paraId="70DDC208" w14:textId="77777777" w:rsidR="00A80C21" w:rsidRPr="00CD707D" w:rsidRDefault="00A80C21" w:rsidP="00A80C21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>Rev. 05/21 dbo</w:t>
          </w:r>
        </w:p>
      </w:tc>
      <w:tc>
        <w:tcPr>
          <w:tcW w:w="4323" w:type="dxa"/>
        </w:tcPr>
        <w:p w14:paraId="06699C1B" w14:textId="77777777" w:rsidR="00A80C21" w:rsidRPr="00CD707D" w:rsidRDefault="00A80C21" w:rsidP="00A80C21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61D2BAF9" w14:textId="0C046003" w:rsidR="00235DBB" w:rsidRPr="00503F9A" w:rsidRDefault="00235DBB" w:rsidP="00503F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62A2" w14:textId="77777777" w:rsidR="00F42338" w:rsidRDefault="00F42338">
      <w:r>
        <w:separator/>
      </w:r>
    </w:p>
  </w:footnote>
  <w:footnote w:type="continuationSeparator" w:id="0">
    <w:p w14:paraId="5FBEF02E" w14:textId="77777777" w:rsidR="00F42338" w:rsidRDefault="00F42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551C7E" w14:paraId="29A4116E" w14:textId="77777777" w:rsidTr="1C45ECDA">
      <w:trPr>
        <w:trHeight w:val="340"/>
      </w:trPr>
      <w:tc>
        <w:tcPr>
          <w:tcW w:w="1380" w:type="dxa"/>
          <w:vAlign w:val="center"/>
        </w:tcPr>
        <w:p w14:paraId="5A18DC30" w14:textId="5AB7CD7C" w:rsidR="00551C7E" w:rsidRDefault="00551C7E" w:rsidP="00551C7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0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06C40943" w14:textId="014BAD7C" w:rsidR="00551C7E" w:rsidRDefault="00551C7E" w:rsidP="00551C7E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5A1C0A">
            <w:rPr>
              <w:rFonts w:cs="Arial"/>
              <w:szCs w:val="18"/>
            </w:rPr>
            <w:t>Donau-Iller-Nahverkehrsverbund-GmbH</w:t>
          </w:r>
        </w:p>
      </w:tc>
    </w:tr>
    <w:tr w:rsidR="00551C7E" w14:paraId="69F8A938" w14:textId="77777777" w:rsidTr="1C45ECDA">
      <w:trPr>
        <w:trHeight w:val="340"/>
      </w:trPr>
      <w:tc>
        <w:tcPr>
          <w:tcW w:w="1380" w:type="dxa"/>
          <w:vAlign w:val="center"/>
        </w:tcPr>
        <w:p w14:paraId="163D6462" w14:textId="0E5DB9DC" w:rsidR="00551C7E" w:rsidRPr="00CE43E5" w:rsidRDefault="00551C7E" w:rsidP="00551C7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  <w:lang w:val="x-none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C40B8A6" w14:textId="7EBB1AA3" w:rsidR="00551C7E" w:rsidRPr="00CE43E5" w:rsidRDefault="00047B97" w:rsidP="00551C7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047B97">
            <w:rPr>
              <w:rFonts w:cs="Arial"/>
              <w:szCs w:val="18"/>
            </w:rPr>
            <w:t>Automatisches-Fahrgastzählsystem (AFZS) - Cluster Tübingen+</w:t>
          </w:r>
        </w:p>
      </w:tc>
    </w:tr>
    <w:tr w:rsidR="00B241D6" w14:paraId="42847CC6" w14:textId="77777777" w:rsidTr="1C45ECDA">
      <w:trPr>
        <w:trHeight w:val="340"/>
      </w:trPr>
      <w:tc>
        <w:tcPr>
          <w:tcW w:w="1380" w:type="dxa"/>
          <w:vAlign w:val="center"/>
        </w:tcPr>
        <w:p w14:paraId="0380BF49" w14:textId="33666BF7" w:rsidR="00B241D6" w:rsidRPr="00CE43E5" w:rsidRDefault="00B241D6" w:rsidP="00B241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9D0DAE">
            <w:rPr>
              <w:rFonts w:cs="Arial"/>
              <w:szCs w:val="14"/>
            </w:rPr>
            <w:t xml:space="preserve">Los </w:t>
          </w:r>
          <w:r>
            <w:rPr>
              <w:rFonts w:cs="Arial"/>
              <w:szCs w:val="14"/>
            </w:rPr>
            <w:t>3</w:t>
          </w:r>
          <w:r w:rsidRPr="009D0DAE">
            <w:rPr>
              <w:rFonts w:cs="Arial"/>
              <w:szCs w:val="14"/>
            </w:rPr>
            <w:t>:</w:t>
          </w:r>
        </w:p>
      </w:tc>
      <w:tc>
        <w:tcPr>
          <w:tcW w:w="7974" w:type="dxa"/>
          <w:gridSpan w:val="2"/>
          <w:vAlign w:val="center"/>
        </w:tcPr>
        <w:p w14:paraId="7D37033F" w14:textId="3145F567" w:rsidR="00B241D6" w:rsidRPr="00CE43E5" w:rsidRDefault="00B241D6" w:rsidP="00B241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4"/>
            </w:rPr>
            <w:t>AFZ-Hintergrundsystem</w:t>
          </w:r>
        </w:p>
      </w:tc>
    </w:tr>
    <w:tr w:rsidR="00503F9A" w14:paraId="58FCEC71" w14:textId="77777777" w:rsidTr="1C45ECDA">
      <w:trPr>
        <w:trHeight w:val="340"/>
      </w:trPr>
      <w:tc>
        <w:tcPr>
          <w:tcW w:w="6237" w:type="dxa"/>
          <w:gridSpan w:val="2"/>
          <w:vAlign w:val="center"/>
        </w:tcPr>
        <w:p w14:paraId="20D580C0" w14:textId="77777777" w:rsidR="00503F9A" w:rsidRPr="0003374F" w:rsidRDefault="00503F9A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E2B19">
            <w:rPr>
              <w:rFonts w:cs="Arial"/>
              <w:b/>
              <w:bCs/>
              <w:szCs w:val="18"/>
            </w:rPr>
            <w:t>Anlage A2a – Verpflichtungserklärung zur Eignungsleihe</w:t>
          </w:r>
        </w:p>
      </w:tc>
      <w:tc>
        <w:tcPr>
          <w:tcW w:w="3117" w:type="dxa"/>
          <w:vAlign w:val="center"/>
        </w:tcPr>
        <w:p w14:paraId="6FB39F8E" w14:textId="2E35F8EE" w:rsidR="00503F9A" w:rsidRPr="00A505F7" w:rsidRDefault="00B241D6" w:rsidP="1C45ECD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color w:val="000000" w:themeColor="text1"/>
              <w:highlight w:val="yellow"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 w:rsidR="00443F5A">
            <w:rPr>
              <w:rFonts w:cs="Arial"/>
            </w:rPr>
            <w:t>02</w:t>
          </w:r>
          <w:r w:rsidR="003A20D6">
            <w:rPr>
              <w:rFonts w:cs="Arial"/>
            </w:rPr>
            <w:t>.0</w:t>
          </w:r>
          <w:r w:rsidR="00443F5A">
            <w:rPr>
              <w:rFonts w:cs="Arial"/>
            </w:rPr>
            <w:t>7</w:t>
          </w:r>
          <w:r w:rsidR="003A20D6">
            <w:rPr>
              <w:rFonts w:cs="Arial"/>
            </w:rPr>
            <w:t>.</w:t>
          </w:r>
          <w:r>
            <w:rPr>
              <w:rFonts w:cs="Arial"/>
            </w:rPr>
            <w:t>2026</w:t>
          </w:r>
        </w:p>
      </w:tc>
    </w:tr>
    <w:bookmarkEnd w:id="0"/>
  </w:tbl>
  <w:p w14:paraId="659E784A" w14:textId="24ABB0ED" w:rsidR="002D42A6" w:rsidRPr="002D42A6" w:rsidRDefault="002D42A6" w:rsidP="005E2B19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6.4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wh2qgkZE8FcY384i+udZCG1zxLlOdqVvk2iWtNRgTF4mkaNJ9ehT1jv3e4/ebrXOM285Am6L0QI0DFdgj+bOFA==" w:salt="HuLN9YHcKQYg8M2fi1pjv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47B97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C341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C46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0B4C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4A15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20D6"/>
    <w:rsid w:val="003A589B"/>
    <w:rsid w:val="003A678A"/>
    <w:rsid w:val="003B031D"/>
    <w:rsid w:val="003B6770"/>
    <w:rsid w:val="003C53CA"/>
    <w:rsid w:val="003C6E6A"/>
    <w:rsid w:val="003C6F1C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43F5A"/>
    <w:rsid w:val="004560CE"/>
    <w:rsid w:val="004642CC"/>
    <w:rsid w:val="0046431F"/>
    <w:rsid w:val="00473150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1516"/>
    <w:rsid w:val="004D4B12"/>
    <w:rsid w:val="004D58F4"/>
    <w:rsid w:val="004D703E"/>
    <w:rsid w:val="004E0953"/>
    <w:rsid w:val="004E6077"/>
    <w:rsid w:val="004F55F6"/>
    <w:rsid w:val="004F7848"/>
    <w:rsid w:val="00503F9A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C7E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4E24"/>
    <w:rsid w:val="005E2B19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57E83"/>
    <w:rsid w:val="00860431"/>
    <w:rsid w:val="008643C5"/>
    <w:rsid w:val="0086609D"/>
    <w:rsid w:val="00872776"/>
    <w:rsid w:val="008746CD"/>
    <w:rsid w:val="00875B45"/>
    <w:rsid w:val="008763EF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45D"/>
    <w:rsid w:val="008B69FD"/>
    <w:rsid w:val="008F4BCB"/>
    <w:rsid w:val="008F6B59"/>
    <w:rsid w:val="008F7469"/>
    <w:rsid w:val="00904258"/>
    <w:rsid w:val="0092165D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05F7"/>
    <w:rsid w:val="00A52035"/>
    <w:rsid w:val="00A527F1"/>
    <w:rsid w:val="00A53147"/>
    <w:rsid w:val="00A56697"/>
    <w:rsid w:val="00A57BBB"/>
    <w:rsid w:val="00A74442"/>
    <w:rsid w:val="00A80C21"/>
    <w:rsid w:val="00A82A5E"/>
    <w:rsid w:val="00A9219E"/>
    <w:rsid w:val="00A92A83"/>
    <w:rsid w:val="00AA3B10"/>
    <w:rsid w:val="00AA419E"/>
    <w:rsid w:val="00AC20BA"/>
    <w:rsid w:val="00AC55AD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1D6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46C2C"/>
    <w:rsid w:val="00B46DA6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2CF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0579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3E0B"/>
    <w:rsid w:val="00C8596C"/>
    <w:rsid w:val="00C872D9"/>
    <w:rsid w:val="00C90855"/>
    <w:rsid w:val="00C921A3"/>
    <w:rsid w:val="00C9224F"/>
    <w:rsid w:val="00C9597D"/>
    <w:rsid w:val="00C9656A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047E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E7C2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42338"/>
    <w:rsid w:val="00F53E33"/>
    <w:rsid w:val="00F5424F"/>
    <w:rsid w:val="00F57518"/>
    <w:rsid w:val="00F57D39"/>
    <w:rsid w:val="00F61616"/>
    <w:rsid w:val="00F6189E"/>
    <w:rsid w:val="00F67BC7"/>
    <w:rsid w:val="00F71D03"/>
    <w:rsid w:val="00F720EA"/>
    <w:rsid w:val="00F7435C"/>
    <w:rsid w:val="00F82593"/>
    <w:rsid w:val="00F94411"/>
    <w:rsid w:val="00F95384"/>
    <w:rsid w:val="00FA0249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  <w:rsid w:val="1C45ECDA"/>
    <w:rsid w:val="6838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4E24"/>
    <w:pPr>
      <w:spacing w:before="60" w:after="120" w:line="360" w:lineRule="auto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A82A5E"/>
    <w:pPr>
      <w:tabs>
        <w:tab w:val="right" w:pos="8504"/>
      </w:tabs>
      <w:spacing w:before="0" w:after="0"/>
    </w:pPr>
    <w:rPr>
      <w:sz w:val="18"/>
    </w:rPr>
  </w:style>
  <w:style w:type="paragraph" w:styleId="Kopfzeile">
    <w:name w:val="header"/>
    <w:basedOn w:val="Standard"/>
    <w:link w:val="KopfzeileZchn"/>
    <w:uiPriority w:val="99"/>
    <w:rsid w:val="00A82A5E"/>
    <w:pPr>
      <w:tabs>
        <w:tab w:val="center" w:pos="4819"/>
        <w:tab w:val="right" w:pos="9071"/>
      </w:tabs>
      <w:spacing w:before="0" w:after="0" w:line="240" w:lineRule="auto"/>
    </w:pPr>
    <w:rPr>
      <w:sz w:val="18"/>
    </w:r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paragraph" w:styleId="berarbeitung">
    <w:name w:val="Revision"/>
    <w:hidden/>
    <w:uiPriority w:val="99"/>
    <w:semiHidden/>
    <w:rsid w:val="00A505F7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71427424CD484BBB9E68A58ABDA49D" ma:contentTypeVersion="18" ma:contentTypeDescription="Ein neues Dokument erstellen." ma:contentTypeScope="" ma:versionID="34dc16a8bb5c9843c69a4c0817e72b4d">
  <xsd:schema xmlns:xsd="http://www.w3.org/2001/XMLSchema" xmlns:xs="http://www.w3.org/2001/XMLSchema" xmlns:p="http://schemas.microsoft.com/office/2006/metadata/properties" xmlns:ns2="866e3cc5-b101-4e99-946f-f6378e6b6603" xmlns:ns3="ca396714-a5ab-403f-9c0c-0ce6e799ba66" targetNamespace="http://schemas.microsoft.com/office/2006/metadata/properties" ma:root="true" ma:fieldsID="660fa77dcab8330a05da23491d87eceb" ns2:_="" ns3:_="">
    <xsd:import namespace="866e3cc5-b101-4e99-946f-f6378e6b6603"/>
    <xsd:import namespace="ca396714-a5ab-403f-9c0c-0ce6e799ba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_ModernAudienceTargetUserField" minOccurs="0"/>
                <xsd:element ref="ns2:_ModernAudienceAadObjectId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e3cc5-b101-4e99-946f-f6378e6b66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132fbdb-ef4f-4d42-aa75-5fe8d33b5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ModernAudienceTargetUserField" ma:index="19" nillable="true" ma:displayName="Benutzergrupp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20" nillable="true" ma:displayName="Benutzergruppen-IDs" ma:list="{b7ca8527-6fcd-49ed-90fa-66fd9349a3f5}" ma:internalName="_ModernAudienceAadObjectIds" ma:readOnly="true" ma:showField="_AadObjectIdForUser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96714-a5ab-403f-9c0c-0ce6e799ba6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02b363-d868-4303-a0f7-dff9c239412e}" ma:internalName="TaxCatchAll" ma:showField="CatchAllData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SO999929 xmlns="http://www.datev.de/BSOffice/999929">b961d173-acc5-49e4-9f60-12361cc89a10</BSO999929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6e3cc5-b101-4e99-946f-f6378e6b6603">
      <Terms xmlns="http://schemas.microsoft.com/office/infopath/2007/PartnerControls"/>
    </lcf76f155ced4ddcb4097134ff3c332f>
    <_ModernAudienceTargetUserField xmlns="866e3cc5-b101-4e99-946f-f6378e6b6603">
      <UserInfo>
        <DisplayName/>
        <AccountId xsi:nil="true"/>
        <AccountType/>
      </UserInfo>
    </_ModernAudienceTargetUserField>
    <TaxCatchAll xmlns="ca396714-a5ab-403f-9c0c-0ce6e799ba66" xsi:nil="true"/>
    <_Flow_SignoffStatus xmlns="866e3cc5-b101-4e99-946f-f6378e6b660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5E382-636A-4473-A24B-549AA951A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6e3cc5-b101-4e99-946f-f6378e6b6603"/>
    <ds:schemaRef ds:uri="ca396714-a5ab-403f-9c0c-0ce6e799ba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28CF6D-7AA0-4316-807D-43E0F9B8387B}">
  <ds:schemaRefs>
    <ds:schemaRef ds:uri="http://schemas.microsoft.com/office/2006/metadata/properties"/>
    <ds:schemaRef ds:uri="http://schemas.microsoft.com/office/infopath/2007/PartnerControls"/>
    <ds:schemaRef ds:uri="866e3cc5-b101-4e99-946f-f6378e6b6603"/>
    <ds:schemaRef ds:uri="ca396714-a5ab-403f-9c0c-0ce6e799ba66"/>
  </ds:schemaRefs>
</ds:datastoreItem>
</file>

<file path=customXml/itemProps5.xml><?xml version="1.0" encoding="utf-8"?>
<ds:datastoreItem xmlns:ds="http://schemas.openxmlformats.org/officeDocument/2006/customXml" ds:itemID="{5EAC982B-9864-47A5-9508-68679D1150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451</Characters>
  <Application>Microsoft Office Word</Application>
  <DocSecurity>0</DocSecurity>
  <Lines>3</Lines>
  <Paragraphs>1</Paragraphs>
  <ScaleCrop>false</ScaleCrop>
  <Company>MDV GmbH - Projekt MOSAIQUE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12</cp:revision>
  <cp:lastPrinted>2016-07-14T11:58:00Z</cp:lastPrinted>
  <dcterms:created xsi:type="dcterms:W3CDTF">2023-05-16T14:15:00Z</dcterms:created>
  <dcterms:modified xsi:type="dcterms:W3CDTF">2026-07-01T20:33:00Z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  <property fmtid="{D5CDD505-2E9C-101B-9397-08002B2CF9AE}" pid="4" name="ContentTypeId">
    <vt:lpwstr>0x010100B071427424CD484BBB9E68A58ABDA49D</vt:lpwstr>
  </property>
</Properties>
</file>